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5B298" w14:textId="32D3A14F" w:rsidR="00501305" w:rsidRPr="00501305" w:rsidRDefault="00501305" w:rsidP="00501305">
      <w:pPr>
        <w:ind w:left="1771" w:right="1812"/>
        <w:jc w:val="center"/>
        <w:rPr>
          <w:rFonts w:asciiTheme="minorHAnsi" w:hAnsiTheme="minorHAnsi" w:cstheme="minorHAnsi"/>
          <w:sz w:val="22"/>
          <w:szCs w:val="22"/>
        </w:rPr>
      </w:pPr>
      <w:r w:rsidRPr="00501305">
        <w:rPr>
          <w:rFonts w:asciiTheme="minorHAnsi" w:hAnsiTheme="minorHAnsi" w:cstheme="minorHAnsi"/>
          <w:sz w:val="22"/>
          <w:szCs w:val="22"/>
        </w:rPr>
        <w:t>Isa Draper</w:t>
      </w:r>
    </w:p>
    <w:p w14:paraId="722D17ED" w14:textId="614E7AAB" w:rsidR="00881938" w:rsidRPr="00501305" w:rsidRDefault="00501305" w:rsidP="00501305">
      <w:pPr>
        <w:ind w:left="1771" w:right="181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x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6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pacing w:val="3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z w:val="22"/>
          <w:szCs w:val="22"/>
        </w:rPr>
        <w:t>alla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pacing w:val="2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(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501305">
        <w:rPr>
          <w:rFonts w:asciiTheme="minorHAnsi" w:eastAsia="Calibri" w:hAnsiTheme="minorHAnsi" w:cstheme="minorHAnsi"/>
          <w:sz w:val="22"/>
          <w:szCs w:val="22"/>
        </w:rPr>
        <w:t>)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9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91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501305">
        <w:rPr>
          <w:rFonts w:asciiTheme="minorHAnsi" w:eastAsia="Calibri" w:hAnsiTheme="minorHAnsi" w:cstheme="minorHAnsi"/>
          <w:sz w:val="22"/>
          <w:szCs w:val="22"/>
        </w:rPr>
        <w:t>7</w:t>
      </w:r>
      <w:r w:rsidRPr="00501305">
        <w:rPr>
          <w:rFonts w:asciiTheme="minorHAnsi" w:eastAsia="Calibri" w:hAnsiTheme="minorHAnsi" w:cstheme="minorHAnsi"/>
          <w:spacing w:val="-24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pacing w:val="27"/>
          <w:sz w:val="22"/>
          <w:szCs w:val="22"/>
        </w:rPr>
        <w:t xml:space="preserve"> </w:t>
      </w:r>
      <w:hyperlink r:id="rId5">
        <w:r w:rsidRPr="00501305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501305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501305">
          <w:rPr>
            <w:rFonts w:asciiTheme="minorHAnsi" w:eastAsia="Calibri" w:hAnsiTheme="minorHAnsi" w:cstheme="minorHAnsi"/>
            <w:sz w:val="22"/>
            <w:szCs w:val="22"/>
          </w:rPr>
          <w:t>f</w:t>
        </w:r>
        <w:r w:rsidRPr="00501305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501305">
          <w:rPr>
            <w:rFonts w:asciiTheme="minorHAnsi" w:eastAsia="Calibri" w:hAnsiTheme="minorHAnsi" w:cstheme="minorHAnsi"/>
            <w:sz w:val="22"/>
            <w:szCs w:val="22"/>
          </w:rPr>
          <w:t>@gr</w:t>
        </w:r>
        <w:r w:rsidRPr="00501305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501305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501305">
          <w:rPr>
            <w:rFonts w:asciiTheme="minorHAnsi" w:eastAsia="Calibri" w:hAnsiTheme="minorHAnsi" w:cstheme="minorHAnsi"/>
            <w:spacing w:val="1"/>
            <w:sz w:val="22"/>
            <w:szCs w:val="22"/>
          </w:rPr>
          <w:t>t</w:t>
        </w:r>
        <w:r w:rsidRPr="00501305">
          <w:rPr>
            <w:rFonts w:asciiTheme="minorHAnsi" w:eastAsia="Calibri" w:hAnsiTheme="minorHAnsi" w:cstheme="minorHAnsi"/>
            <w:spacing w:val="-2"/>
            <w:sz w:val="22"/>
            <w:szCs w:val="22"/>
          </w:rPr>
          <w:t>r</w:t>
        </w:r>
        <w:r w:rsidRPr="00501305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501305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501305">
          <w:rPr>
            <w:rFonts w:asciiTheme="minorHAnsi" w:eastAsia="Calibri" w:hAnsiTheme="minorHAnsi" w:cstheme="minorHAnsi"/>
            <w:spacing w:val="-3"/>
            <w:sz w:val="22"/>
            <w:szCs w:val="22"/>
          </w:rPr>
          <w:t>u</w:t>
        </w:r>
        <w:r w:rsidRPr="00501305">
          <w:rPr>
            <w:rFonts w:asciiTheme="minorHAnsi" w:eastAsia="Calibri" w:hAnsiTheme="minorHAnsi" w:cstheme="minorHAnsi"/>
            <w:spacing w:val="2"/>
            <w:sz w:val="22"/>
            <w:szCs w:val="22"/>
          </w:rPr>
          <w:t>m</w:t>
        </w:r>
        <w:r w:rsidRPr="00501305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501305">
          <w:rPr>
            <w:rFonts w:asciiTheme="minorHAnsi" w:eastAsia="Calibri" w:hAnsiTheme="minorHAnsi" w:cstheme="minorHAnsi"/>
            <w:sz w:val="22"/>
            <w:szCs w:val="22"/>
          </w:rPr>
          <w:t>sfa</w:t>
        </w:r>
        <w:r w:rsidRPr="00501305">
          <w:rPr>
            <w:rFonts w:asciiTheme="minorHAnsi" w:eastAsia="Calibri" w:hAnsiTheme="minorHAnsi" w:cstheme="minorHAnsi"/>
            <w:spacing w:val="-2"/>
            <w:sz w:val="22"/>
            <w:szCs w:val="22"/>
          </w:rPr>
          <w:t>s</w:t>
        </w:r>
        <w:r w:rsidRPr="00501305">
          <w:rPr>
            <w:rFonts w:asciiTheme="minorHAnsi" w:eastAsia="Calibri" w:hAnsiTheme="minorHAnsi" w:cstheme="minorHAnsi"/>
            <w:spacing w:val="1"/>
            <w:sz w:val="22"/>
            <w:szCs w:val="22"/>
          </w:rPr>
          <w:t>t</w:t>
        </w:r>
        <w:r w:rsidRPr="00501305">
          <w:rPr>
            <w:rFonts w:asciiTheme="minorHAnsi" w:eastAsia="Calibri" w:hAnsiTheme="minorHAnsi" w:cstheme="minorHAnsi"/>
            <w:spacing w:val="-1"/>
            <w:sz w:val="22"/>
            <w:szCs w:val="22"/>
          </w:rPr>
          <w:t>.</w:t>
        </w:r>
        <w:r w:rsidRPr="00501305">
          <w:rPr>
            <w:rFonts w:asciiTheme="minorHAnsi" w:eastAsia="Calibri" w:hAnsiTheme="minorHAnsi" w:cstheme="minorHAnsi"/>
            <w:sz w:val="22"/>
            <w:szCs w:val="22"/>
          </w:rPr>
          <w:t>c</w:t>
        </w:r>
        <w:r w:rsidRPr="00501305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501305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4567F91A" w14:textId="77777777" w:rsidR="00881938" w:rsidRPr="00501305" w:rsidRDefault="00881938" w:rsidP="00501305">
      <w:pPr>
        <w:rPr>
          <w:rFonts w:asciiTheme="minorHAnsi" w:hAnsiTheme="minorHAnsi" w:cstheme="minorHAnsi"/>
          <w:sz w:val="22"/>
          <w:szCs w:val="22"/>
        </w:rPr>
      </w:pPr>
    </w:p>
    <w:p w14:paraId="40CC3782" w14:textId="77777777" w:rsidR="00881938" w:rsidRPr="00501305" w:rsidRDefault="00501305" w:rsidP="00501305">
      <w:pPr>
        <w:spacing w:before="2"/>
        <w:ind w:left="3063" w:right="310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DI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EV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3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LES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501305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NG</w:t>
      </w:r>
    </w:p>
    <w:p w14:paraId="6E0E487C" w14:textId="10EFEF82" w:rsidR="00881938" w:rsidRPr="00501305" w:rsidRDefault="00501305" w:rsidP="00501305">
      <w:pPr>
        <w:spacing w:before="40"/>
        <w:ind w:left="2126" w:right="216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NS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34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pacing w:val="3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b/>
          <w:spacing w:val="-35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pacing w:val="37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b/>
          <w:w w:val="99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w w:val="99"/>
          <w:sz w:val="22"/>
          <w:szCs w:val="22"/>
        </w:rPr>
        <w:t>WTH</w:t>
      </w:r>
    </w:p>
    <w:p w14:paraId="0C9C1570" w14:textId="7BE0273E" w:rsidR="00881938" w:rsidRPr="00501305" w:rsidRDefault="00501305" w:rsidP="00501305">
      <w:pPr>
        <w:spacing w:before="86"/>
        <w:ind w:left="120" w:right="6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z w:val="22"/>
          <w:szCs w:val="22"/>
        </w:rPr>
        <w:t>rifia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z w:val="22"/>
          <w:szCs w:val="22"/>
        </w:rPr>
        <w:t>le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si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n in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501305">
        <w:rPr>
          <w:rFonts w:asciiTheme="minorHAnsi" w:eastAsia="Calibri" w:hAnsiTheme="minorHAnsi" w:cstheme="minorHAnsi"/>
          <w:sz w:val="22"/>
          <w:szCs w:val="22"/>
        </w:rPr>
        <w:t>-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car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ice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’s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11</w:t>
      </w:r>
      <w:r w:rsidRPr="00501305">
        <w:rPr>
          <w:rFonts w:asciiTheme="minorHAnsi" w:eastAsia="Calibri" w:hAnsiTheme="minorHAnsi" w:cstheme="minorHAnsi"/>
          <w:sz w:val="22"/>
          <w:szCs w:val="22"/>
        </w:rPr>
        <w:t>. 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ly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rly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 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501305">
        <w:rPr>
          <w:rFonts w:asciiTheme="minorHAnsi" w:eastAsia="Calibri" w:hAnsiTheme="minorHAnsi" w:cstheme="minorHAnsi"/>
          <w:sz w:val="22"/>
          <w:szCs w:val="22"/>
        </w:rPr>
        <w:t>as:</w:t>
      </w:r>
      <w:r w:rsidRPr="0050130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501305">
        <w:rPr>
          <w:rFonts w:asciiTheme="minorHAnsi" w:eastAsia="Calibri" w:hAnsiTheme="minorHAnsi" w:cstheme="minorHAnsi"/>
          <w:sz w:val="22"/>
          <w:szCs w:val="22"/>
        </w:rPr>
        <w:t>a,</w:t>
      </w:r>
      <w:r w:rsidRPr="0050130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z w:val="22"/>
          <w:szCs w:val="22"/>
        </w:rPr>
        <w:t>igg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st</w:t>
      </w:r>
      <w:r w:rsidRPr="0050130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ly</w:t>
      </w:r>
      <w:r w:rsidRPr="0050130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fi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ish</w:t>
      </w:r>
      <w:r w:rsidRPr="0050130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rga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;</w:t>
      </w:r>
      <w:r w:rsidRPr="0050130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501305">
        <w:rPr>
          <w:rFonts w:asciiTheme="minorHAnsi" w:eastAsia="Calibri" w:hAnsiTheme="minorHAnsi" w:cstheme="minorHAnsi"/>
          <w:sz w:val="22"/>
          <w:szCs w:val="22"/>
        </w:rPr>
        <w:t>;</w:t>
      </w:r>
      <w:r w:rsidRPr="0050130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5AEF23E8" w14:textId="77777777" w:rsidR="00881938" w:rsidRPr="00501305" w:rsidRDefault="00501305" w:rsidP="00501305">
      <w:pPr>
        <w:ind w:left="120" w:right="51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06</w:t>
      </w:r>
      <w:r w:rsidRPr="00501305">
        <w:rPr>
          <w:rFonts w:asciiTheme="minorHAnsi" w:eastAsia="Calibri" w:hAnsiTheme="minorHAnsi" w:cstheme="minorHAnsi"/>
          <w:sz w:val="22"/>
          <w:szCs w:val="22"/>
        </w:rPr>
        <w:t>. Ca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al 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al sa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gs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 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3415A4B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D31AF03" w14:textId="77777777" w:rsidR="00881938" w:rsidRPr="00501305" w:rsidRDefault="00501305" w:rsidP="00501305">
      <w:pPr>
        <w:ind w:left="2155" w:right="21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SS</w:t>
      </w:r>
      <w:r w:rsidRPr="0050130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IC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CE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…</w:t>
      </w:r>
      <w:r w:rsidRPr="00501305">
        <w:rPr>
          <w:rFonts w:asciiTheme="minorHAnsi" w:eastAsia="Calibri" w:hAnsiTheme="minorHAnsi" w:cstheme="minorHAnsi"/>
          <w:b/>
          <w:i/>
          <w:spacing w:val="-1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RT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OP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IC</w:t>
      </w:r>
      <w:r w:rsidRPr="00501305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NTS</w:t>
      </w:r>
      <w:r w:rsidRPr="00501305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…</w:t>
      </w:r>
      <w:r w:rsidRPr="00501305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IC</w:t>
      </w:r>
      <w:r w:rsidRPr="0050130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STI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NG</w:t>
      </w:r>
      <w:r w:rsidRPr="00501305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UT</w:t>
      </w:r>
      <w:r w:rsidRPr="00501305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ONS</w:t>
      </w:r>
    </w:p>
    <w:p w14:paraId="1613CFAC" w14:textId="77777777" w:rsidR="00881938" w:rsidRPr="00501305" w:rsidRDefault="00881938" w:rsidP="00501305">
      <w:pPr>
        <w:spacing w:before="15"/>
        <w:rPr>
          <w:rFonts w:asciiTheme="minorHAnsi" w:hAnsiTheme="minorHAnsi" w:cstheme="minorHAnsi"/>
          <w:sz w:val="22"/>
          <w:szCs w:val="22"/>
        </w:rPr>
        <w:sectPr w:rsidR="00881938" w:rsidRPr="00501305">
          <w:pgSz w:w="12240" w:h="15840"/>
          <w:pgMar w:top="760" w:right="560" w:bottom="280" w:left="600" w:header="720" w:footer="720" w:gutter="0"/>
          <w:cols w:space="720"/>
        </w:sectPr>
      </w:pPr>
    </w:p>
    <w:p w14:paraId="1112BB33" w14:textId="5FC4181B" w:rsidR="00881938" w:rsidRPr="00501305" w:rsidRDefault="00501305" w:rsidP="00501305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6A45278" w14:textId="77777777" w:rsidR="00881938" w:rsidRPr="00501305" w:rsidRDefault="00501305" w:rsidP="00501305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rri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8FC8F40" w14:textId="77777777" w:rsidR="00881938" w:rsidRPr="00501305" w:rsidRDefault="00501305" w:rsidP="00501305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gr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&amp;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C1052EE" w14:textId="77777777" w:rsidR="00881938" w:rsidRPr="00501305" w:rsidRDefault="00501305" w:rsidP="00501305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94A55A5" w14:textId="77777777" w:rsidR="00881938" w:rsidRPr="00501305" w:rsidRDefault="00501305" w:rsidP="00501305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z w:val="22"/>
          <w:szCs w:val="22"/>
        </w:rPr>
        <w:t>isi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3C464F9" w14:textId="77777777" w:rsidR="00881938" w:rsidRPr="00501305" w:rsidRDefault="00501305" w:rsidP="00501305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&amp;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ai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062699E" w14:textId="77777777" w:rsidR="00881938" w:rsidRPr="00501305" w:rsidRDefault="00881938" w:rsidP="0050130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A7A9EFA" w14:textId="1FBBA50D" w:rsidR="00881938" w:rsidRPr="00501305" w:rsidRDefault="00501305" w:rsidP="00501305">
      <w:pPr>
        <w:ind w:left="199" w:right="-128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position w:val="20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-6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spacing w:val="-2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b/>
          <w:spacing w:val="-1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1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1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1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I O</w:t>
      </w:r>
      <w:r w:rsidRPr="00501305">
        <w:rPr>
          <w:rFonts w:asciiTheme="minorHAnsi" w:eastAsia="Calibri" w:hAnsiTheme="minorHAnsi" w:cstheme="minorHAnsi"/>
          <w:b/>
          <w:spacing w:val="-2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pacing w:val="-1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2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42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b/>
          <w:spacing w:val="-13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I S</w:t>
      </w:r>
      <w:r w:rsidRPr="00501305">
        <w:rPr>
          <w:rFonts w:asciiTheme="minorHAnsi" w:eastAsia="Calibri" w:hAnsiTheme="minorHAnsi" w:cstheme="minorHAnsi"/>
          <w:b/>
          <w:spacing w:val="-1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-1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spacing w:val="-2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-2"/>
          <w:position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0"/>
          <w:sz w:val="22"/>
          <w:szCs w:val="22"/>
        </w:rPr>
        <w:t>Y</w:t>
      </w:r>
    </w:p>
    <w:p w14:paraId="6D31A8B8" w14:textId="77777777" w:rsidR="00881938" w:rsidRPr="00501305" w:rsidRDefault="00501305" w:rsidP="00501305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hAnsiTheme="minorHAnsi" w:cstheme="minorHAnsi"/>
          <w:sz w:val="22"/>
          <w:szCs w:val="22"/>
        </w:rPr>
        <w:br w:type="column"/>
      </w: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5229B1F" w14:textId="77777777" w:rsidR="00881938" w:rsidRPr="00501305" w:rsidRDefault="00501305" w:rsidP="00501305">
      <w:pPr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501305">
        <w:rPr>
          <w:rFonts w:asciiTheme="minorHAnsi" w:eastAsia="Calibri" w:hAnsiTheme="minorHAnsi" w:cstheme="minorHAnsi"/>
          <w:sz w:val="22"/>
          <w:szCs w:val="22"/>
        </w:rPr>
        <w:t>lic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&amp;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BA5CCE7" w14:textId="77777777" w:rsidR="00881938" w:rsidRPr="00501305" w:rsidRDefault="00501305" w:rsidP="00501305">
      <w:pPr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&amp;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Gr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wt</w:t>
      </w:r>
      <w:r w:rsidRPr="00501305">
        <w:rPr>
          <w:rFonts w:asciiTheme="minorHAnsi" w:eastAsia="Calibri" w:hAnsiTheme="minorHAnsi" w:cstheme="minorHAnsi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la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2B28F2F" w14:textId="00DDA166" w:rsidR="00881938" w:rsidRPr="00501305" w:rsidRDefault="00501305" w:rsidP="00501305">
      <w:pPr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72BF309" w14:textId="77777777" w:rsidR="00881938" w:rsidRPr="00501305" w:rsidRDefault="00501305" w:rsidP="00501305">
      <w:pPr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gag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C178EDC" w14:textId="77777777" w:rsidR="00881938" w:rsidRPr="00501305" w:rsidRDefault="00501305" w:rsidP="00501305">
      <w:pPr>
        <w:rPr>
          <w:rFonts w:asciiTheme="minorHAnsi" w:eastAsia="Calibri" w:hAnsiTheme="minorHAnsi" w:cstheme="minorHAnsi"/>
          <w:sz w:val="22"/>
          <w:szCs w:val="22"/>
        </w:rPr>
        <w:sectPr w:rsidR="00881938" w:rsidRPr="00501305">
          <w:type w:val="continuous"/>
          <w:pgSz w:w="12240" w:h="15840"/>
          <w:pgMar w:top="760" w:right="560" w:bottom="280" w:left="600" w:header="720" w:footer="720" w:gutter="0"/>
          <w:cols w:num="2" w:space="720" w:equalWidth="0">
            <w:col w:w="3192" w:space="2688"/>
            <w:col w:w="5200"/>
          </w:cols>
        </w:sectPr>
      </w:pPr>
      <w:r w:rsidRPr="0050130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1305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gic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ED09205" w14:textId="77777777" w:rsidR="00881938" w:rsidRPr="00501305" w:rsidRDefault="00501305" w:rsidP="00501305">
      <w:pPr>
        <w:ind w:firstLine="12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LUE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LL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NE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O-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EC</w:t>
      </w:r>
      <w:r w:rsidRPr="00501305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 xml:space="preserve">e 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k,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</w:t>
      </w:r>
      <w:r w:rsidRPr="00501305">
        <w:rPr>
          <w:rFonts w:asciiTheme="minorHAnsi" w:eastAsia="Calibri" w:hAnsiTheme="minorHAnsi" w:cstheme="minorHAnsi"/>
          <w:b/>
          <w:spacing w:val="24"/>
          <w:position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6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–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en</w:t>
      </w:r>
      <w:r w:rsidRPr="00501305">
        <w:rPr>
          <w:rFonts w:asciiTheme="minorHAnsi" w:eastAsia="Calibri" w:hAnsiTheme="minorHAnsi" w:cstheme="minorHAnsi"/>
          <w:b/>
          <w:position w:val="1"/>
          <w:sz w:val="22"/>
          <w:szCs w:val="22"/>
        </w:rPr>
        <w:t>t</w:t>
      </w:r>
    </w:p>
    <w:p w14:paraId="50B2262F" w14:textId="7CB7A38F" w:rsidR="00881938" w:rsidRPr="00501305" w:rsidRDefault="00501305" w:rsidP="00501305">
      <w:pPr>
        <w:ind w:firstLine="12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Medi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ev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C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5D6FB6A9" w14:textId="77777777" w:rsidR="00881938" w:rsidRPr="00501305" w:rsidRDefault="00501305" w:rsidP="00501305">
      <w:pPr>
        <w:ind w:left="120" w:right="11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501305">
        <w:rPr>
          <w:rFonts w:asciiTheme="minorHAnsi" w:eastAsia="Calibri" w:hAnsiTheme="minorHAnsi" w:cstheme="minorHAnsi"/>
          <w:sz w:val="22"/>
          <w:szCs w:val="22"/>
        </w:rPr>
        <w:t>sig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1"/>
          <w:position w:val="10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position w:val="10"/>
          <w:sz w:val="22"/>
          <w:szCs w:val="22"/>
        </w:rPr>
        <w:t xml:space="preserve">t  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gi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</w:t>
      </w:r>
      <w:r w:rsidRPr="00501305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rga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n,</w:t>
      </w:r>
      <w:r w:rsidRPr="00501305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ss 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Or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Class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ral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hod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 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 Or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(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501305">
        <w:rPr>
          <w:rFonts w:asciiTheme="minorHAnsi" w:eastAsia="Calibri" w:hAnsiTheme="minorHAnsi" w:cstheme="minorHAnsi"/>
          <w:sz w:val="22"/>
          <w:szCs w:val="22"/>
        </w:rPr>
        <w:t>)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 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ical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rac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ice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gr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. 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z w:val="22"/>
          <w:szCs w:val="22"/>
        </w:rPr>
        <w:t>e 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rr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i/>
          <w:sz w:val="22"/>
          <w:szCs w:val="22"/>
        </w:rPr>
        <w:t>ict</w:t>
      </w:r>
      <w:r w:rsidRPr="0050130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Sa</w:t>
      </w:r>
      <w:r w:rsidRPr="00501305">
        <w:rPr>
          <w:rFonts w:asciiTheme="minorHAnsi" w:eastAsia="Calibri" w:hAnsiTheme="minorHAnsi" w:cstheme="minorHAnsi"/>
          <w:i/>
          <w:sz w:val="22"/>
          <w:szCs w:val="22"/>
        </w:rPr>
        <w:t>les</w:t>
      </w:r>
      <w:r w:rsidRPr="00501305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M</w:t>
      </w:r>
      <w:r w:rsidRPr="00501305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anag</w:t>
      </w:r>
      <w:r w:rsidRPr="00501305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i/>
          <w:spacing w:val="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. 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ly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cialis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ss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1BF5D38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67EF6E" w14:textId="77777777" w:rsidR="00881938" w:rsidRPr="00501305" w:rsidRDefault="00501305" w:rsidP="00501305">
      <w:pPr>
        <w:tabs>
          <w:tab w:val="left" w:pos="820"/>
        </w:tabs>
        <w:ind w:left="840" w:right="146" w:hanging="36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01305">
        <w:rPr>
          <w:rFonts w:asciiTheme="minorHAnsi" w:eastAsia="Calibri" w:hAnsiTheme="minorHAnsi" w:cstheme="minorHAnsi"/>
          <w:sz w:val="22"/>
          <w:szCs w:val="22"/>
        </w:rPr>
        <w:t>El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z w:val="22"/>
          <w:szCs w:val="22"/>
        </w:rPr>
        <w:t>ct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’s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b in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08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09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ali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 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 i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gra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ls.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z w:val="22"/>
          <w:szCs w:val="22"/>
        </w:rPr>
        <w:t>ice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rict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501305">
        <w:rPr>
          <w:rFonts w:asciiTheme="minorHAnsi" w:eastAsia="Calibri" w:hAnsiTheme="minorHAnsi" w:cstheme="minorHAnsi"/>
          <w:sz w:val="22"/>
          <w:szCs w:val="22"/>
        </w:rPr>
        <w:t>ar.</w:t>
      </w:r>
    </w:p>
    <w:p w14:paraId="3F5930BE" w14:textId="77777777" w:rsidR="00881938" w:rsidRPr="00501305" w:rsidRDefault="00501305" w:rsidP="00501305">
      <w:pPr>
        <w:ind w:left="443" w:right="21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501305">
        <w:rPr>
          <w:rFonts w:asciiTheme="minorHAnsi" w:eastAsia="Calibri" w:hAnsiTheme="minorHAnsi" w:cstheme="minorHAnsi"/>
          <w:sz w:val="22"/>
          <w:szCs w:val="22"/>
        </w:rPr>
        <w:t>ar,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fr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rr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age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s’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5BAFC46F" w14:textId="77777777" w:rsidR="00881938" w:rsidRPr="00501305" w:rsidRDefault="00501305" w:rsidP="00501305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0FC73F" w14:textId="77777777" w:rsidR="00881938" w:rsidRPr="00501305" w:rsidRDefault="00501305" w:rsidP="00501305">
      <w:pPr>
        <w:tabs>
          <w:tab w:val="left" w:pos="820"/>
        </w:tabs>
        <w:ind w:left="840" w:right="142" w:hanging="36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4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rai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Class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isc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ssi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cialis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Or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ay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55B6519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F8B0656" w14:textId="2C0A9BDD" w:rsidR="00881938" w:rsidRPr="00501305" w:rsidRDefault="00501305" w:rsidP="00501305">
      <w:pPr>
        <w:ind w:left="120" w:right="88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537EF0DA" w14:textId="77777777" w:rsidR="00881938" w:rsidRPr="00501305" w:rsidRDefault="00501305" w:rsidP="00501305">
      <w:pPr>
        <w:ind w:left="120" w:right="11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rga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ondu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ket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g,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rri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assi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~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0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cli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ts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Calls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ct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01305">
        <w:rPr>
          <w:rFonts w:asciiTheme="minorHAnsi" w:eastAsia="Calibri" w:hAnsiTheme="minorHAnsi" w:cstheme="minorHAnsi"/>
          <w:sz w:val="22"/>
          <w:szCs w:val="22"/>
        </w:rPr>
        <w:t>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ss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la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z w:val="22"/>
          <w:szCs w:val="22"/>
        </w:rPr>
        <w:t>ill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z w:val="22"/>
          <w:szCs w:val="22"/>
        </w:rPr>
        <w:t>ili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ai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 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;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ket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 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h 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7EAAC58" w14:textId="77777777" w:rsidR="00881938" w:rsidRPr="00501305" w:rsidRDefault="00881938" w:rsidP="0050130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E27AF2" w14:textId="77777777" w:rsidR="00881938" w:rsidRPr="00501305" w:rsidRDefault="00501305" w:rsidP="00501305">
      <w:pPr>
        <w:tabs>
          <w:tab w:val="left" w:pos="820"/>
        </w:tabs>
        <w:ind w:left="840" w:right="270" w:hanging="36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z w:val="22"/>
          <w:szCs w:val="22"/>
        </w:rPr>
        <w:t>igg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rly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fi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ish in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 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ig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ue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gr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tw</w:t>
      </w:r>
      <w:r w:rsidRPr="00501305">
        <w:rPr>
          <w:rFonts w:asciiTheme="minorHAnsi" w:eastAsia="Calibri" w:hAnsiTheme="minorHAnsi" w:cstheme="minorHAnsi"/>
          <w:sz w:val="22"/>
          <w:szCs w:val="22"/>
        </w:rPr>
        <w:t>ic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501305">
        <w:rPr>
          <w:rFonts w:asciiTheme="minorHAnsi" w:eastAsia="Calibri" w:hAnsiTheme="minorHAnsi" w:cstheme="minorHAnsi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ciali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all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B935A9F" w14:textId="77777777" w:rsidR="00881938" w:rsidRPr="00501305" w:rsidRDefault="00501305" w:rsidP="00501305">
      <w:pPr>
        <w:tabs>
          <w:tab w:val="left" w:pos="820"/>
        </w:tabs>
        <w:ind w:left="840" w:right="981" w:hanging="36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Ex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ee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q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8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y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w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dr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60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z w:val="22"/>
          <w:szCs w:val="22"/>
        </w:rPr>
        <w:t>+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ry</w:t>
      </w:r>
      <w:r w:rsidRPr="0050130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z w:val="22"/>
          <w:szCs w:val="22"/>
        </w:rPr>
        <w:t>ce</w:t>
      </w:r>
      <w:r w:rsidRPr="0050130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j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inin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rgani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F087541" w14:textId="77777777" w:rsidR="00881938" w:rsidRPr="00501305" w:rsidRDefault="00501305" w:rsidP="00501305">
      <w:pPr>
        <w:tabs>
          <w:tab w:val="left" w:pos="820"/>
        </w:tabs>
        <w:ind w:left="840" w:right="660" w:hanging="360"/>
        <w:rPr>
          <w:rFonts w:asciiTheme="minorHAnsi" w:eastAsia="Calibri" w:hAnsiTheme="minorHAnsi" w:cstheme="minorHAnsi"/>
          <w:sz w:val="22"/>
          <w:szCs w:val="22"/>
        </w:rPr>
        <w:sectPr w:rsidR="00881938" w:rsidRPr="00501305">
          <w:type w:val="continuous"/>
          <w:pgSz w:w="12240" w:h="15840"/>
          <w:pgMar w:top="760" w:right="560" w:bottom="280" w:left="600" w:header="720" w:footer="720" w:gutter="0"/>
          <w:cols w:space="720"/>
        </w:sect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3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 an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rga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raisi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 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p 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ext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ly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ra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287233E" w14:textId="77777777" w:rsidR="00881938" w:rsidRPr="00501305" w:rsidRDefault="00501305" w:rsidP="00501305">
      <w:pPr>
        <w:tabs>
          <w:tab w:val="left" w:pos="820"/>
        </w:tabs>
        <w:spacing w:before="43"/>
        <w:ind w:left="840" w:right="574" w:hanging="36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lastRenderedPageBreak/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01305">
        <w:rPr>
          <w:rFonts w:asciiTheme="minorHAnsi" w:eastAsia="Calibri" w:hAnsiTheme="minorHAnsi" w:cstheme="minorHAnsi"/>
          <w:sz w:val="22"/>
          <w:szCs w:val="22"/>
        </w:rPr>
        <w:t>El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fr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m 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s. Af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ex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cl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gag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, 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z w:val="22"/>
          <w:szCs w:val="22"/>
        </w:rPr>
        <w:t>-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501305">
        <w:rPr>
          <w:rFonts w:asciiTheme="minorHAnsi" w:eastAsia="Calibri" w:hAnsiTheme="minorHAnsi" w:cstheme="minorHAnsi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 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ical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 Or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li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55FD930" w14:textId="77777777" w:rsidR="00881938" w:rsidRPr="00501305" w:rsidRDefault="00501305" w:rsidP="00501305">
      <w:pPr>
        <w:tabs>
          <w:tab w:val="left" w:pos="820"/>
        </w:tabs>
        <w:spacing w:before="2"/>
        <w:ind w:left="840" w:right="261" w:hanging="36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ali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Or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Da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ay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z w:val="22"/>
          <w:szCs w:val="22"/>
        </w:rPr>
        <w:t>-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ay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z w:val="22"/>
          <w:szCs w:val="22"/>
        </w:rPr>
        <w:t>li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rs’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ff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rici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 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rs.</w:t>
      </w:r>
    </w:p>
    <w:p w14:paraId="591BF435" w14:textId="77777777" w:rsidR="00881938" w:rsidRPr="00501305" w:rsidRDefault="00501305" w:rsidP="00501305">
      <w:pPr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larg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ich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501305">
        <w:rPr>
          <w:rFonts w:asciiTheme="minorHAnsi" w:eastAsia="Calibri" w:hAnsiTheme="minorHAnsi" w:cstheme="minorHAnsi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0747311" w14:textId="77777777" w:rsidR="00881938" w:rsidRPr="00501305" w:rsidRDefault="00501305" w:rsidP="00501305">
      <w:pPr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z w:val="22"/>
          <w:szCs w:val="22"/>
        </w:rPr>
        <w:t>ir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cialist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ct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2E6F168A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C06AEB" w14:textId="77777777" w:rsidR="00881938" w:rsidRPr="00501305" w:rsidRDefault="00501305" w:rsidP="00501305">
      <w:pPr>
        <w:ind w:left="120" w:right="111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CRY</w:t>
      </w:r>
      <w:r w:rsidRPr="00501305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RE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B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ss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  <w:r w:rsidRPr="00501305">
        <w:rPr>
          <w:rFonts w:asciiTheme="minorHAnsi" w:eastAsia="Calibri" w:hAnsiTheme="minorHAnsi" w:cstheme="minorHAnsi"/>
          <w:b/>
          <w:spacing w:val="3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4</w:t>
      </w:r>
    </w:p>
    <w:p w14:paraId="4ED2C1D1" w14:textId="77777777" w:rsidR="00881938" w:rsidRPr="00501305" w:rsidRDefault="00501305" w:rsidP="00501305">
      <w:pPr>
        <w:ind w:left="120" w:right="941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06623FED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23B2824" w14:textId="77777777" w:rsidR="00881938" w:rsidRPr="00501305" w:rsidRDefault="00501305" w:rsidP="00501305">
      <w:pPr>
        <w:ind w:left="120" w:right="11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ic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la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ic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rg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als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ical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ss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ri.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ct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z w:val="22"/>
          <w:szCs w:val="22"/>
        </w:rPr>
        <w:t>as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ip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lac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re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s.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rai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z w:val="22"/>
          <w:szCs w:val="22"/>
        </w:rPr>
        <w:t>cia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uppo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rg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em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 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rg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OR.</w:t>
      </w:r>
    </w:p>
    <w:p w14:paraId="327F93AB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350CF81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as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rall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ox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E35642D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z w:val="22"/>
          <w:szCs w:val="22"/>
        </w:rPr>
        <w:t>si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ri 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ig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-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fil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ig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-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ke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ip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la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50E3CB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73FCD98" w14:textId="77777777" w:rsidR="00881938" w:rsidRPr="00501305" w:rsidRDefault="00501305" w:rsidP="00501305">
      <w:pPr>
        <w:ind w:left="120" w:right="46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EA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OUP,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Moun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501305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5</w:t>
      </w:r>
    </w:p>
    <w:p w14:paraId="55BF1ACE" w14:textId="77777777" w:rsidR="00881938" w:rsidRPr="00501305" w:rsidRDefault="00501305" w:rsidP="00501305">
      <w:pPr>
        <w:ind w:left="120" w:right="930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1F7441D5" w14:textId="77777777" w:rsidR="00881938" w:rsidRPr="00501305" w:rsidRDefault="00881938" w:rsidP="0050130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A0E388F" w14:textId="77777777" w:rsidR="00881938" w:rsidRPr="00501305" w:rsidRDefault="00501305" w:rsidP="00501305">
      <w:pPr>
        <w:ind w:left="120" w:right="39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age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$4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z w:val="22"/>
          <w:szCs w:val="22"/>
        </w:rPr>
        <w:t>-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ill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ex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501305">
        <w:rPr>
          <w:rFonts w:asciiTheme="minorHAnsi" w:eastAsia="Calibri" w:hAnsiTheme="minorHAnsi" w:cstheme="minorHAnsi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ex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acc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s,</w:t>
      </w:r>
    </w:p>
    <w:p w14:paraId="1E9C97EC" w14:textId="77777777" w:rsidR="00881938" w:rsidRPr="00501305" w:rsidRDefault="00501305" w:rsidP="00501305">
      <w:pPr>
        <w:ind w:left="120" w:right="7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se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s.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ary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care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z w:val="22"/>
          <w:szCs w:val="22"/>
        </w:rPr>
        <w:t>cia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gi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87D07A1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9AB5F4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03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D434542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grally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rall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01305">
        <w:rPr>
          <w:rFonts w:asciiTheme="minorHAnsi" w:eastAsia="Calibri" w:hAnsiTheme="minorHAnsi" w:cstheme="minorHAnsi"/>
          <w:sz w:val="22"/>
          <w:szCs w:val="22"/>
        </w:rPr>
        <w:t>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ex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8C4B2F1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cialis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ally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z w:val="22"/>
          <w:szCs w:val="22"/>
        </w:rPr>
        <w:t>3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D11A9B4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z w:val="22"/>
          <w:szCs w:val="22"/>
        </w:rPr>
        <w:t>5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 Ac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4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9A85CA5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AF70254" w14:textId="77777777" w:rsidR="00881938" w:rsidRPr="00501305" w:rsidRDefault="00501305" w:rsidP="00501305">
      <w:pPr>
        <w:ind w:left="120" w:right="46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OM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501305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8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2</w:t>
      </w:r>
    </w:p>
    <w:p w14:paraId="612128EE" w14:textId="77777777" w:rsidR="00881938" w:rsidRPr="00501305" w:rsidRDefault="00501305" w:rsidP="00501305">
      <w:pPr>
        <w:ind w:left="120" w:right="864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 xml:space="preserve">/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502C1930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6CF2166" w14:textId="77777777" w:rsidR="00881938" w:rsidRPr="00501305" w:rsidRDefault="00501305" w:rsidP="00501305">
      <w:pPr>
        <w:ind w:left="120" w:right="118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agi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le</w:t>
      </w:r>
      <w:r w:rsidRPr="00501305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ct</w:t>
      </w:r>
      <w:r w:rsidRPr="00501305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z w:val="22"/>
          <w:szCs w:val="22"/>
        </w:rPr>
        <w:t>alis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s,</w:t>
      </w:r>
      <w:r w:rsidRPr="00501305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ld</w:t>
      </w:r>
      <w:r w:rsidRPr="00501305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z w:val="22"/>
          <w:szCs w:val="22"/>
        </w:rPr>
        <w:t>ili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 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assig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s,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ce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anag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  <w:r w:rsidRPr="0050130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ari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>ss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501305">
        <w:rPr>
          <w:rFonts w:asciiTheme="minorHAnsi" w:eastAsia="Calibri" w:hAnsiTheme="minorHAnsi" w:cstheme="minorHAnsi"/>
          <w:sz w:val="22"/>
          <w:szCs w:val="22"/>
        </w:rPr>
        <w:t>ct</w:t>
      </w:r>
      <w:r w:rsidRPr="0050130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13413387" w14:textId="77777777" w:rsidR="00881938" w:rsidRPr="00501305" w:rsidRDefault="00501305" w:rsidP="00501305">
      <w:pPr>
        <w:ind w:left="120" w:right="117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45</w:t>
      </w:r>
      <w:r w:rsidRPr="00501305">
        <w:rPr>
          <w:rFonts w:asciiTheme="minorHAnsi" w:eastAsia="Calibri" w:hAnsiTheme="minorHAnsi" w:cstheme="minorHAnsi"/>
          <w:sz w:val="22"/>
          <w:szCs w:val="22"/>
        </w:rPr>
        <w:t>+</w:t>
      </w:r>
      <w:r w:rsidRPr="0050130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:</w:t>
      </w:r>
      <w:r w:rsidRPr="00501305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501305">
        <w:rPr>
          <w:rFonts w:asciiTheme="minorHAnsi" w:eastAsia="Calibri" w:hAnsiTheme="minorHAnsi" w:cstheme="minorHAnsi"/>
          <w:sz w:val="22"/>
          <w:szCs w:val="22"/>
        </w:rPr>
        <w:t>ai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rs,</w:t>
      </w:r>
      <w:r w:rsidRPr="0050130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s,</w:t>
      </w:r>
      <w:r w:rsidRPr="0050130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rai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6283FB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96E0808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in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501305">
        <w:rPr>
          <w:rFonts w:asciiTheme="minorHAnsi" w:eastAsia="Calibri" w:hAnsiTheme="minorHAnsi" w:cstheme="minorHAnsi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cialis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ro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3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ars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D36D832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ke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as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#</w:t>
      </w:r>
      <w:r w:rsidRPr="00501305">
        <w:rPr>
          <w:rFonts w:asciiTheme="minorHAnsi" w:eastAsia="Calibri" w:hAnsiTheme="minorHAnsi" w:cstheme="minorHAnsi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sal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cial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z w:val="22"/>
          <w:szCs w:val="22"/>
        </w:rPr>
        <w:t>st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3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ars.</w:t>
      </w:r>
    </w:p>
    <w:p w14:paraId="3C10E655" w14:textId="77777777" w:rsidR="00881938" w:rsidRPr="00501305" w:rsidRDefault="00881938" w:rsidP="0050130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612192" w14:textId="77777777" w:rsidR="00881938" w:rsidRPr="00501305" w:rsidRDefault="00501305" w:rsidP="00501305">
      <w:pPr>
        <w:ind w:left="120" w:right="46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AR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P,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B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Pr="00501305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8</w:t>
      </w:r>
    </w:p>
    <w:p w14:paraId="7C51BDF2" w14:textId="77777777" w:rsidR="00881938" w:rsidRPr="00501305" w:rsidRDefault="00501305" w:rsidP="00501305">
      <w:pPr>
        <w:ind w:left="120" w:right="834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Spec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66F0D9EF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0E58AC1" w14:textId="77777777" w:rsidR="00881938" w:rsidRPr="00501305" w:rsidRDefault="00501305" w:rsidP="00501305">
      <w:pPr>
        <w:ind w:left="120" w:right="117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ld</w:t>
      </w:r>
      <w:r w:rsidRPr="00501305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501305">
        <w:rPr>
          <w:rFonts w:asciiTheme="minorHAnsi" w:eastAsia="Calibri" w:hAnsiTheme="minorHAnsi" w:cstheme="minorHAnsi"/>
          <w:sz w:val="22"/>
          <w:szCs w:val="22"/>
        </w:rPr>
        <w:t>arp</w:t>
      </w:r>
      <w:r w:rsidRPr="00501305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al</w:t>
      </w:r>
      <w:r w:rsidRPr="00501305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501305">
        <w:rPr>
          <w:rFonts w:asciiTheme="minorHAnsi" w:eastAsia="Calibri" w:hAnsiTheme="minorHAnsi" w:cstheme="minorHAnsi"/>
          <w:sz w:val="22"/>
          <w:szCs w:val="22"/>
        </w:rPr>
        <w:t>ail</w:t>
      </w:r>
      <w:r w:rsidRPr="00501305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s,</w:t>
      </w:r>
      <w:r w:rsidRPr="00501305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ich</w:t>
      </w:r>
      <w:r w:rsidRPr="00501305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01305">
        <w:rPr>
          <w:rFonts w:asciiTheme="minorHAnsi" w:eastAsia="Calibri" w:hAnsiTheme="minorHAnsi" w:cstheme="minorHAnsi"/>
          <w:sz w:val="22"/>
          <w:szCs w:val="22"/>
        </w:rPr>
        <w:t>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ss,</w:t>
      </w:r>
      <w:r w:rsidRPr="00501305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</w:t>
      </w:r>
      <w:r w:rsidRPr="00501305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ex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 acc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 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01305">
        <w:rPr>
          <w:rFonts w:asciiTheme="minorHAnsi" w:eastAsia="Calibri" w:hAnsiTheme="minorHAnsi" w:cstheme="minorHAnsi"/>
          <w:sz w:val="22"/>
          <w:szCs w:val="22"/>
        </w:rPr>
        <w:t>rai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>g 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01305">
        <w:rPr>
          <w:rFonts w:asciiTheme="minorHAnsi" w:eastAsia="Calibri" w:hAnsiTheme="minorHAnsi" w:cstheme="minorHAnsi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n,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li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an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unp</w:t>
      </w:r>
      <w:r w:rsidRPr="00501305">
        <w:rPr>
          <w:rFonts w:asciiTheme="minorHAnsi" w:eastAsia="Calibri" w:hAnsiTheme="minorHAnsi" w:cstheme="minorHAnsi"/>
          <w:sz w:val="22"/>
          <w:szCs w:val="22"/>
        </w:rPr>
        <w:t>arall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08DB4A" w14:textId="77777777" w:rsidR="00881938" w:rsidRPr="00501305" w:rsidRDefault="00881938" w:rsidP="0050130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BD1832C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sa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z w:val="22"/>
          <w:szCs w:val="22"/>
        </w:rPr>
        <w:t>is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n in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si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w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01305">
        <w:rPr>
          <w:rFonts w:asciiTheme="minorHAnsi" w:eastAsia="Calibri" w:hAnsiTheme="minorHAnsi" w:cstheme="minorHAnsi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ire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A1E7ED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sz w:val="22"/>
          <w:szCs w:val="22"/>
        </w:rPr>
        <w:t>ir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ly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gr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wt</w:t>
      </w:r>
      <w:r w:rsidRPr="00501305">
        <w:rPr>
          <w:rFonts w:asciiTheme="minorHAnsi" w:eastAsia="Calibri" w:hAnsiTheme="minorHAnsi" w:cstheme="minorHAnsi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%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4B711A" w14:textId="77777777" w:rsidR="00881938" w:rsidRPr="00501305" w:rsidRDefault="00501305" w:rsidP="0050130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50130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501305">
        <w:rPr>
          <w:rFonts w:asciiTheme="minorHAnsi" w:eastAsia="Microsoft Sans Serif" w:hAnsiTheme="minorHAnsi" w:cstheme="minorHAnsi"/>
          <w:spacing w:val="5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501305">
        <w:rPr>
          <w:rFonts w:asciiTheme="minorHAnsi" w:eastAsia="Calibri" w:hAnsiTheme="minorHAnsi" w:cstheme="minorHAnsi"/>
          <w:sz w:val="22"/>
          <w:szCs w:val="22"/>
        </w:rPr>
        <w:t>ri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d 3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1305">
        <w:rPr>
          <w:rFonts w:asciiTheme="minorHAnsi" w:eastAsia="Calibri" w:hAnsiTheme="minorHAnsi" w:cstheme="minorHAnsi"/>
          <w:sz w:val="22"/>
          <w:szCs w:val="22"/>
        </w:rPr>
        <w:t>rs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sz w:val="22"/>
          <w:szCs w:val="22"/>
        </w:rPr>
        <w:t>ia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z w:val="22"/>
          <w:szCs w:val="22"/>
        </w:rPr>
        <w:t>ac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63EAB9E" w14:textId="77777777" w:rsidR="00881938" w:rsidRPr="00501305" w:rsidRDefault="00881938" w:rsidP="0050130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D4A9694" w14:textId="77777777" w:rsidR="00881938" w:rsidRPr="00501305" w:rsidRDefault="00501305" w:rsidP="00501305">
      <w:pPr>
        <w:ind w:left="199" w:right="920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hAnsiTheme="minorHAnsi" w:cstheme="minorHAnsi"/>
          <w:sz w:val="22"/>
          <w:szCs w:val="22"/>
        </w:rPr>
        <w:pict w14:anchorId="2CF4891B">
          <v:group id="_x0000_s1028" style="position:absolute;left:0;text-align:left;margin-left:34.55pt;margin-top:10.1pt;width:542.9pt;height:0;z-index:-251656192;mso-position-horizontal-relative:page" coordorigin="691,202" coordsize="10858,0">
            <v:shape id="_x0000_s1029" style="position:absolute;left:691;top:202;width:10858;height:0" coordorigin="691,202" coordsize="10858,0" path="m691,202r10858,e" filled="f" strokeweight="3.1pt">
              <v:path arrowok="t"/>
            </v:shape>
            <w10:wrap anchorx="page"/>
          </v:group>
        </w:pict>
      </w:r>
      <w:r w:rsidRPr="00501305">
        <w:rPr>
          <w:rFonts w:asciiTheme="minorHAnsi" w:hAnsiTheme="minorHAnsi" w:cstheme="minorHAnsi"/>
          <w:sz w:val="22"/>
          <w:szCs w:val="22"/>
        </w:rPr>
        <w:pict w14:anchorId="3C3CA03C">
          <v:group id="_x0000_s1026" style="position:absolute;left:0;text-align:left;margin-left:60.6pt;margin-top:22.9pt;width:516.35pt;height:1.55pt;z-index:-251655168;mso-position-horizontal-relative:page" coordorigin="1212,458" coordsize="10327,31">
            <v:shape id="_x0000_s1027" style="position:absolute;left:1212;top:458;width:10327;height:31" coordorigin="1212,458" coordsize="10327,31" path="m1212,489l11539,458e" filled="f">
              <v:path arrowok="t"/>
            </v:shape>
            <w10:wrap anchorx="page"/>
          </v:group>
        </w:pict>
      </w:r>
      <w:r w:rsidRPr="00501305">
        <w:rPr>
          <w:rFonts w:asciiTheme="minorHAnsi" w:eastAsia="Calibri" w:hAnsiTheme="minorHAnsi" w:cstheme="minorHAnsi"/>
          <w:b/>
          <w:spacing w:val="60"/>
          <w:position w:val="-4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position w:val="24"/>
          <w:sz w:val="22"/>
          <w:szCs w:val="22"/>
        </w:rPr>
        <w:t>D</w:t>
      </w:r>
      <w:r w:rsidRPr="00501305">
        <w:rPr>
          <w:rFonts w:asciiTheme="minorHAnsi" w:eastAsia="Calibri" w:hAnsiTheme="minorHAnsi" w:cstheme="minorHAnsi"/>
          <w:b/>
          <w:spacing w:val="-4"/>
          <w:position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4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b/>
          <w:spacing w:val="1"/>
          <w:position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4"/>
          <w:sz w:val="22"/>
          <w:szCs w:val="22"/>
        </w:rPr>
        <w:t>C A T</w:t>
      </w:r>
      <w:r w:rsidRPr="00501305">
        <w:rPr>
          <w:rFonts w:asciiTheme="minorHAnsi" w:eastAsia="Calibri" w:hAnsiTheme="minorHAnsi" w:cstheme="minorHAnsi"/>
          <w:b/>
          <w:spacing w:val="-1"/>
          <w:position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4"/>
          <w:sz w:val="22"/>
          <w:szCs w:val="22"/>
        </w:rPr>
        <w:t>I O</w:t>
      </w:r>
      <w:r w:rsidRPr="00501305">
        <w:rPr>
          <w:rFonts w:asciiTheme="minorHAnsi" w:eastAsia="Calibri" w:hAnsiTheme="minorHAnsi" w:cstheme="minorHAnsi"/>
          <w:b/>
          <w:spacing w:val="-2"/>
          <w:position w:val="24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4"/>
          <w:sz w:val="22"/>
          <w:szCs w:val="22"/>
        </w:rPr>
        <w:t>N</w:t>
      </w:r>
    </w:p>
    <w:p w14:paraId="617F8A53" w14:textId="77777777" w:rsidR="00881938" w:rsidRPr="00501305" w:rsidRDefault="00501305" w:rsidP="00501305">
      <w:pPr>
        <w:ind w:left="587" w:right="111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B</w:t>
      </w:r>
      <w:r w:rsidRPr="00501305">
        <w:rPr>
          <w:rFonts w:asciiTheme="minorHAnsi" w:eastAsia="Calibri" w:hAnsiTheme="minorHAnsi" w:cstheme="minorHAnsi"/>
          <w:b/>
          <w:spacing w:val="-2"/>
          <w:position w:val="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position w:val="2"/>
          <w:sz w:val="22"/>
          <w:szCs w:val="22"/>
        </w:rPr>
        <w:t>H</w:t>
      </w: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position w:val="2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3"/>
          <w:position w:val="2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position w:val="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position w:val="2"/>
          <w:sz w:val="22"/>
          <w:szCs w:val="22"/>
        </w:rPr>
        <w:t xml:space="preserve">OF </w:t>
      </w:r>
      <w:r w:rsidRPr="00501305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b/>
          <w:spacing w:val="-2"/>
          <w:position w:val="2"/>
          <w:sz w:val="22"/>
          <w:szCs w:val="22"/>
        </w:rPr>
        <w:t>C</w:t>
      </w: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-2"/>
          <w:position w:val="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NC</w:t>
      </w:r>
      <w:r w:rsidRPr="00501305">
        <w:rPr>
          <w:rFonts w:asciiTheme="minorHAnsi" w:eastAsia="Calibri" w:hAnsiTheme="minorHAnsi" w:cstheme="minorHAnsi"/>
          <w:b/>
          <w:spacing w:val="-2"/>
          <w:position w:val="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b/>
          <w:position w:val="2"/>
          <w:sz w:val="22"/>
          <w:szCs w:val="22"/>
        </w:rPr>
        <w:t>,</w:t>
      </w: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-3"/>
          <w:position w:val="2"/>
          <w:sz w:val="22"/>
          <w:szCs w:val="22"/>
        </w:rPr>
        <w:t>M</w:t>
      </w:r>
      <w:r w:rsidRPr="00501305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ed</w:t>
      </w: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ic</w:t>
      </w:r>
      <w:r w:rsidRPr="00501305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position w:val="2"/>
          <w:sz w:val="22"/>
          <w:szCs w:val="22"/>
        </w:rPr>
        <w:t>l</w:t>
      </w:r>
      <w:r w:rsidRPr="00501305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R</w:t>
      </w:r>
      <w:r w:rsidRPr="00501305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ehab</w:t>
      </w: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il</w:t>
      </w:r>
      <w:r w:rsidRPr="00501305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position w:val="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b/>
          <w:position w:val="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o</w:t>
      </w:r>
      <w:r w:rsidRPr="00501305">
        <w:rPr>
          <w:rFonts w:asciiTheme="minorHAnsi" w:eastAsia="Calibri" w:hAnsiTheme="minorHAnsi" w:cstheme="minorHAnsi"/>
          <w:b/>
          <w:position w:val="2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position w:val="2"/>
          <w:sz w:val="22"/>
          <w:szCs w:val="22"/>
        </w:rPr>
        <w:t>–</w:t>
      </w:r>
      <w:r w:rsidRPr="00501305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-3"/>
          <w:position w:val="2"/>
          <w:sz w:val="22"/>
          <w:szCs w:val="22"/>
        </w:rPr>
        <w:t>S</w:t>
      </w:r>
      <w:r w:rsidRPr="00501305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position w:val="2"/>
          <w:sz w:val="22"/>
          <w:szCs w:val="22"/>
        </w:rPr>
        <w:t>a</w:t>
      </w:r>
      <w:r w:rsidRPr="00501305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position w:val="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spacing w:val="2"/>
          <w:position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position w:val="2"/>
          <w:sz w:val="22"/>
          <w:szCs w:val="22"/>
        </w:rPr>
        <w:t>U</w:t>
      </w:r>
      <w:r w:rsidRPr="00501305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n</w:t>
      </w:r>
      <w:r w:rsidRPr="00501305">
        <w:rPr>
          <w:rFonts w:asciiTheme="minorHAnsi" w:eastAsia="Calibri" w:hAnsiTheme="minorHAnsi" w:cstheme="minorHAnsi"/>
          <w:position w:val="2"/>
          <w:sz w:val="22"/>
          <w:szCs w:val="22"/>
        </w:rPr>
        <w:t>i</w:t>
      </w:r>
      <w:r w:rsidRPr="00501305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v</w:t>
      </w:r>
      <w:r w:rsidRPr="00501305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e</w:t>
      </w:r>
      <w:r w:rsidRPr="00501305">
        <w:rPr>
          <w:rFonts w:asciiTheme="minorHAnsi" w:eastAsia="Calibri" w:hAnsiTheme="minorHAnsi" w:cstheme="minorHAnsi"/>
          <w:position w:val="2"/>
          <w:sz w:val="22"/>
          <w:szCs w:val="22"/>
        </w:rPr>
        <w:t>rsi</w:t>
      </w:r>
      <w:r w:rsidRPr="00501305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t</w:t>
      </w:r>
      <w:r w:rsidRPr="00501305">
        <w:rPr>
          <w:rFonts w:asciiTheme="minorHAnsi" w:eastAsia="Calibri" w:hAnsiTheme="minorHAnsi" w:cstheme="minorHAnsi"/>
          <w:position w:val="2"/>
          <w:sz w:val="22"/>
          <w:szCs w:val="22"/>
        </w:rPr>
        <w:t>y</w:t>
      </w:r>
      <w:r w:rsidRPr="00501305">
        <w:rPr>
          <w:rFonts w:asciiTheme="minorHAnsi" w:eastAsia="Calibri" w:hAnsiTheme="minorHAnsi" w:cstheme="minorHAnsi"/>
          <w:position w:val="2"/>
          <w:sz w:val="22"/>
          <w:szCs w:val="22"/>
        </w:rPr>
        <w:t xml:space="preserve">                                                          </w:t>
      </w:r>
      <w:r w:rsidRPr="00501305">
        <w:rPr>
          <w:rFonts w:asciiTheme="minorHAnsi" w:eastAsia="Calibri" w:hAnsiTheme="minorHAnsi" w:cstheme="minorHAnsi"/>
          <w:spacing w:val="30"/>
          <w:position w:val="2"/>
          <w:sz w:val="22"/>
          <w:szCs w:val="22"/>
        </w:rPr>
        <w:t xml:space="preserve"> </w:t>
      </w:r>
      <w:r w:rsidRPr="00501305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2</w:t>
      </w:r>
      <w:r w:rsidRPr="00501305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0</w:t>
      </w:r>
      <w:r w:rsidRPr="00501305">
        <w:rPr>
          <w:rFonts w:asciiTheme="minorHAnsi" w:eastAsia="Calibri" w:hAnsiTheme="minorHAnsi" w:cstheme="minorHAnsi"/>
          <w:position w:val="2"/>
          <w:sz w:val="22"/>
          <w:szCs w:val="22"/>
        </w:rPr>
        <w:t>0</w:t>
      </w:r>
    </w:p>
    <w:sectPr w:rsidR="00881938" w:rsidRPr="00501305">
      <w:pgSz w:w="12240" w:h="15840"/>
      <w:pgMar w:top="740" w:right="5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2D5631"/>
    <w:multiLevelType w:val="multilevel"/>
    <w:tmpl w:val="98D21C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938"/>
    <w:rsid w:val="00501305"/>
    <w:rsid w:val="0088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B119869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greatresumesfas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980</Words>
  <Characters>5588</Characters>
  <Application>Microsoft Office Word</Application>
  <DocSecurity>0</DocSecurity>
  <Lines>46</Lines>
  <Paragraphs>13</Paragraphs>
  <ScaleCrop>false</ScaleCrop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2021-06-22T09:00:00Z</dcterms:created>
  <dcterms:modified xsi:type="dcterms:W3CDTF">2021-06-22T09:08:00Z</dcterms:modified>
</cp:coreProperties>
</file>